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774414B" w14:textId="77777777" w:rsidR="00576FFF" w:rsidRPr="00576FFF" w:rsidRDefault="00576FFF" w:rsidP="00576FFF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576FFF">
        <w:rPr>
          <w:rFonts w:ascii="Arial" w:hAnsi="Arial" w:cs="Arial"/>
          <w:b/>
          <w:sz w:val="24"/>
          <w:szCs w:val="24"/>
        </w:rPr>
        <w:t>PODATKI O PODIZVAJALCU</w:t>
      </w:r>
    </w:p>
    <w:p w14:paraId="11F995F8" w14:textId="77777777" w:rsidR="00576FFF" w:rsidRPr="00576FFF" w:rsidRDefault="00576FFF" w:rsidP="00576FFF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EFAF5A8" w14:textId="77777777" w:rsidR="00576FFF" w:rsidRPr="00576FFF" w:rsidRDefault="00576FFF" w:rsidP="00576FFF">
      <w:pPr>
        <w:pStyle w:val="HTML-oblikovano"/>
        <w:jc w:val="both"/>
        <w:rPr>
          <w:rFonts w:ascii="Arial" w:hAnsi="Arial" w:cs="Arial"/>
          <w:b/>
          <w:bCs/>
          <w:sz w:val="20"/>
          <w:szCs w:val="20"/>
        </w:rPr>
      </w:pPr>
    </w:p>
    <w:p w14:paraId="6CAEE819" w14:textId="0D0A1965" w:rsidR="00576FFF" w:rsidRPr="00576FFF" w:rsidRDefault="00576FFF" w:rsidP="00576FFF">
      <w:pPr>
        <w:spacing w:line="260" w:lineRule="exact"/>
        <w:rPr>
          <w:rFonts w:ascii="Arial" w:hAnsi="Arial" w:cs="Arial"/>
          <w:lang w:val="sl-SI"/>
        </w:rPr>
      </w:pPr>
      <w:r w:rsidRPr="00576FFF">
        <w:rPr>
          <w:rFonts w:ascii="Arial" w:hAnsi="Arial" w:cs="Arial"/>
          <w:lang w:val="sl-SI"/>
        </w:rPr>
        <w:t xml:space="preserve">V zvezi z javnim naročilom z naročnikovo oznako </w:t>
      </w:r>
      <w:r w:rsidRPr="00576FFF">
        <w:rPr>
          <w:rFonts w:ascii="Arial" w:hAnsi="Arial" w:cs="Arial"/>
          <w:b/>
          <w:lang w:val="sl-SI"/>
        </w:rPr>
        <w:t>4300-</w:t>
      </w:r>
      <w:r w:rsidR="009F4D37">
        <w:rPr>
          <w:rFonts w:ascii="Arial" w:hAnsi="Arial" w:cs="Arial"/>
          <w:b/>
          <w:lang w:val="sl-SI"/>
        </w:rPr>
        <w:t>21</w:t>
      </w:r>
      <w:r w:rsidRPr="00576FFF">
        <w:rPr>
          <w:rFonts w:ascii="Arial" w:hAnsi="Arial" w:cs="Arial"/>
          <w:b/>
          <w:lang w:val="sl-SI"/>
        </w:rPr>
        <w:t>/202</w:t>
      </w:r>
      <w:r w:rsidR="00DE39D3">
        <w:rPr>
          <w:rFonts w:ascii="Arial" w:hAnsi="Arial" w:cs="Arial"/>
          <w:b/>
          <w:lang w:val="sl-SI"/>
        </w:rPr>
        <w:t>1</w:t>
      </w:r>
      <w:r w:rsidRPr="00576FFF">
        <w:rPr>
          <w:rFonts w:ascii="Arial" w:hAnsi="Arial" w:cs="Arial"/>
          <w:lang w:val="sl-SI"/>
        </w:rPr>
        <w:t xml:space="preserve">, katerega predmet </w:t>
      </w:r>
      <w:r w:rsidR="009F4D37">
        <w:rPr>
          <w:rFonts w:ascii="Arial" w:hAnsi="Arial" w:cs="Arial"/>
          <w:lang w:val="sl-SI"/>
        </w:rPr>
        <w:t xml:space="preserve">je </w:t>
      </w:r>
      <w:r w:rsidR="009F4D37" w:rsidRPr="00D912F3">
        <w:rPr>
          <w:rFonts w:ascii="Arial" w:hAnsi="Arial" w:cs="Arial"/>
          <w:b/>
          <w:bCs/>
          <w:lang w:val="sl-SI"/>
        </w:rPr>
        <w:t>razvoj novega informacijskega sistema – "</w:t>
      </w:r>
      <w:r w:rsidR="009F4D37">
        <w:rPr>
          <w:rFonts w:ascii="Arial" w:hAnsi="Arial" w:cs="Arial"/>
          <w:b/>
          <w:bCs/>
          <w:lang w:val="sl-SI"/>
        </w:rPr>
        <w:t>C</w:t>
      </w:r>
      <w:r w:rsidR="009F4D37" w:rsidRPr="00D912F3">
        <w:rPr>
          <w:rFonts w:ascii="Arial" w:hAnsi="Arial" w:cs="Arial"/>
          <w:b/>
          <w:bCs/>
          <w:lang w:val="sl-SI"/>
        </w:rPr>
        <w:t>entralne kazenske evidence"</w:t>
      </w:r>
      <w:r w:rsidRPr="00DF228D">
        <w:rPr>
          <w:rFonts w:ascii="Arial" w:hAnsi="Arial" w:cs="Arial"/>
          <w:bCs/>
          <w:lang w:val="sl-SI"/>
        </w:rPr>
        <w:t>,</w:t>
      </w:r>
      <w:r w:rsidRPr="00576FFF">
        <w:rPr>
          <w:rFonts w:ascii="Arial" w:hAnsi="Arial" w:cs="Arial"/>
          <w:b/>
          <w:lang w:val="sl-SI"/>
        </w:rPr>
        <w:t xml:space="preserve"> </w:t>
      </w:r>
      <w:r w:rsidRPr="00576FFF">
        <w:rPr>
          <w:rFonts w:ascii="Arial" w:hAnsi="Arial" w:cs="Arial"/>
          <w:lang w:val="sl-SI"/>
        </w:rPr>
        <w:t>navajamo podatke o podizvajalcu, kot sledi:</w:t>
      </w:r>
    </w:p>
    <w:p w14:paraId="0D0AFE85" w14:textId="77777777" w:rsidR="00576FFF" w:rsidRPr="00576FFF" w:rsidRDefault="00576FFF" w:rsidP="00576FFF">
      <w:pPr>
        <w:rPr>
          <w:rFonts w:ascii="Arial" w:hAnsi="Arial" w:cs="Arial"/>
          <w:b/>
          <w:lang w:val="sl-SI"/>
        </w:rPr>
      </w:pPr>
    </w:p>
    <w:p w14:paraId="79D2FC78" w14:textId="77777777" w:rsidR="00576FFF" w:rsidRPr="00576FFF" w:rsidRDefault="00576FFF" w:rsidP="00576FFF">
      <w:pPr>
        <w:spacing w:line="260" w:lineRule="exact"/>
        <w:rPr>
          <w:rFonts w:ascii="Arial" w:hAnsi="Arial" w:cs="Arial"/>
          <w:i/>
          <w:lang w:val="sl-SI"/>
        </w:rPr>
      </w:pPr>
      <w:r w:rsidRPr="00576FFF">
        <w:rPr>
          <w:rFonts w:ascii="Arial" w:hAnsi="Arial" w:cs="Arial"/>
          <w:i/>
          <w:lang w:val="sl-SI"/>
        </w:rPr>
        <w:t>Obrazec je treba izpolniti v primeru nominacije enega ali več podizvajalcev (za vsakega posebej).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5154"/>
      </w:tblGrid>
      <w:tr w:rsidR="00576FFF" w:rsidRPr="00576FFF" w14:paraId="1AFF9246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2E2C84BA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576FFF">
              <w:rPr>
                <w:rFonts w:ascii="Arial" w:hAnsi="Arial" w:cs="Arial"/>
                <w:b/>
                <w:bCs/>
                <w:lang w:val="sl-SI"/>
              </w:rPr>
              <w:t>Podizvajalec (polni naziv)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CEC943B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0"/>
          </w:p>
        </w:tc>
      </w:tr>
      <w:tr w:rsidR="00576FFF" w:rsidRPr="00576FFF" w14:paraId="3A654838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599B3E33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576FFF">
              <w:rPr>
                <w:rFonts w:ascii="Arial" w:hAnsi="Arial" w:cs="Arial"/>
                <w:b/>
                <w:bCs/>
                <w:lang w:val="sl-SI"/>
              </w:rPr>
              <w:t>Sedež podizvajalca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33AE2244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1" w:name="Besedilo13"/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1"/>
          </w:p>
        </w:tc>
      </w:tr>
      <w:tr w:rsidR="00576FFF" w:rsidRPr="00576FFF" w14:paraId="34975DAC" w14:textId="77777777" w:rsidTr="0024424F">
        <w:trPr>
          <w:trHeight w:val="502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5A906B0D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576FFF">
              <w:rPr>
                <w:rFonts w:ascii="Arial" w:hAnsi="Arial" w:cs="Arial"/>
                <w:b/>
                <w:lang w:val="sl-SI"/>
              </w:rPr>
              <w:t>ID številka za DDV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167C256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76FFF" w:rsidRPr="00576FFF" w14:paraId="618AE337" w14:textId="77777777" w:rsidTr="0024424F">
        <w:trPr>
          <w:trHeight w:val="424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2DF14FD9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576FFF">
              <w:rPr>
                <w:rFonts w:ascii="Arial" w:hAnsi="Arial" w:cs="Arial"/>
                <w:b/>
                <w:bCs/>
                <w:lang w:val="sl-SI"/>
              </w:rPr>
              <w:t>Matična številka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1D9112CC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76FFF" w:rsidRPr="00576FFF" w14:paraId="32898CD6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283B9D48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576FFF">
              <w:rPr>
                <w:rFonts w:ascii="Arial" w:hAnsi="Arial" w:cs="Arial"/>
                <w:b/>
                <w:lang w:val="sl-SI"/>
              </w:rPr>
              <w:t>Transakcijski račun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120DA701" w14:textId="77777777" w:rsidR="00576FFF" w:rsidRPr="00576FFF" w:rsidRDefault="00576FFF" w:rsidP="0024424F">
            <w:pPr>
              <w:rPr>
                <w:rFonts w:ascii="Arial" w:hAnsi="Arial" w:cs="Arial"/>
                <w:lang w:val="sl-SI"/>
              </w:rPr>
            </w:pPr>
            <w:r w:rsidRPr="00576FFF">
              <w:rPr>
                <w:rFonts w:ascii="Arial" w:hAnsi="Arial" w:cs="Arial"/>
                <w:lang w:val="sl-SI"/>
              </w:rPr>
              <w:t xml:space="preserve">Številka: 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30CC8EA8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576FFF">
              <w:rPr>
                <w:rFonts w:ascii="Arial" w:hAnsi="Arial" w:cs="Arial"/>
                <w:lang w:val="sl-SI"/>
              </w:rPr>
              <w:t xml:space="preserve">Odprt pri: 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76FFF" w:rsidRPr="00576FFF" w14:paraId="536D7890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61ECC45C" w14:textId="77777777" w:rsidR="00576FFF" w:rsidRPr="00576FFF" w:rsidRDefault="00576FFF" w:rsidP="0024424F">
            <w:pPr>
              <w:rPr>
                <w:rFonts w:ascii="Arial" w:hAnsi="Arial" w:cs="Arial"/>
                <w:b/>
                <w:lang w:val="sl-SI"/>
              </w:rPr>
            </w:pPr>
            <w:r w:rsidRPr="00576FFF">
              <w:rPr>
                <w:rFonts w:ascii="Arial" w:hAnsi="Arial" w:cs="Arial"/>
                <w:b/>
                <w:lang w:val="sl-SI"/>
              </w:rPr>
              <w:t>Storitve, ki jih bo izvedel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335D65C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i/>
                <w:i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76FFF" w:rsidRPr="00576FFF" w14:paraId="3B3AE8F8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29B710CB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576FFF">
              <w:rPr>
                <w:rFonts w:ascii="Arial" w:hAnsi="Arial" w:cs="Arial"/>
                <w:b/>
                <w:lang w:val="sl-SI"/>
              </w:rPr>
              <w:t>Vrednost storitev, ki jih prevzema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6F0C0579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  <w:r w:rsidRPr="00576FFF">
              <w:rPr>
                <w:rFonts w:ascii="Arial" w:hAnsi="Arial" w:cs="Arial"/>
                <w:b/>
                <w:bCs/>
                <w:lang w:val="sl-SI"/>
              </w:rPr>
              <w:t xml:space="preserve"> </w:t>
            </w:r>
            <w:r w:rsidRPr="00576FFF">
              <w:rPr>
                <w:rFonts w:ascii="Arial" w:hAnsi="Arial" w:cs="Arial"/>
                <w:bCs/>
                <w:lang w:val="sl-SI"/>
              </w:rPr>
              <w:t>EUR</w:t>
            </w:r>
            <w:r w:rsidRPr="00576FFF">
              <w:rPr>
                <w:rFonts w:ascii="Arial" w:hAnsi="Arial" w:cs="Arial"/>
                <w:b/>
                <w:bCs/>
                <w:lang w:val="sl-SI"/>
              </w:rPr>
              <w:t xml:space="preserve"> </w:t>
            </w:r>
            <w:r w:rsidRPr="00576FFF">
              <w:rPr>
                <w:rFonts w:ascii="Arial" w:hAnsi="Arial" w:cs="Arial"/>
                <w:bCs/>
                <w:lang w:val="sl-SI"/>
              </w:rPr>
              <w:t xml:space="preserve">brez DDV oz. 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  <w:r w:rsidRPr="00576FFF">
              <w:rPr>
                <w:rFonts w:ascii="Arial" w:hAnsi="Arial" w:cs="Arial"/>
                <w:bCs/>
                <w:lang w:val="sl-SI"/>
              </w:rPr>
              <w:t xml:space="preserve"> EUR z DDV.</w:t>
            </w:r>
          </w:p>
        </w:tc>
      </w:tr>
    </w:tbl>
    <w:p w14:paraId="5E084F3A" w14:textId="77777777" w:rsidR="00576FFF" w:rsidRPr="00576FFF" w:rsidRDefault="00576FFF" w:rsidP="00576FFF">
      <w:pPr>
        <w:spacing w:line="360" w:lineRule="auto"/>
        <w:rPr>
          <w:rFonts w:ascii="Arial" w:hAnsi="Arial" w:cs="Arial"/>
          <w:lang w:val="sl-SI"/>
        </w:rPr>
      </w:pPr>
    </w:p>
    <w:p w14:paraId="7FD45BCD" w14:textId="77777777" w:rsidR="00576FFF" w:rsidRPr="00576FFF" w:rsidRDefault="00576FFF" w:rsidP="00576FFF">
      <w:pPr>
        <w:spacing w:line="260" w:lineRule="exact"/>
        <w:rPr>
          <w:rFonts w:ascii="Arial" w:hAnsi="Arial" w:cs="Arial"/>
          <w:b/>
          <w:iCs/>
          <w:color w:val="000000"/>
          <w:lang w:val="sl-SI"/>
        </w:rPr>
      </w:pPr>
      <w:r w:rsidRPr="00576FFF">
        <w:rPr>
          <w:rFonts w:ascii="Arial" w:hAnsi="Arial" w:cs="Arial"/>
          <w:b/>
          <w:iCs/>
          <w:color w:val="000000"/>
          <w:lang w:val="sl-SI"/>
        </w:rPr>
        <w:t>ZAHTEVA POIZVAJALCA ZA NEPOSREDNA PLAČILA:</w:t>
      </w: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1106"/>
        <w:gridCol w:w="7938"/>
      </w:tblGrid>
      <w:tr w:rsidR="00576FFF" w:rsidRPr="00DC7BC2" w14:paraId="02C43845" w14:textId="77777777" w:rsidTr="0024424F">
        <w:trPr>
          <w:trHeight w:val="376"/>
        </w:trPr>
        <w:tc>
          <w:tcPr>
            <w:tcW w:w="9044" w:type="dxa"/>
            <w:gridSpan w:val="2"/>
          </w:tcPr>
          <w:p w14:paraId="10D2D1B8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i/>
                <w:color w:val="000000"/>
                <w:lang w:val="sl-SI"/>
              </w:rPr>
            </w:pPr>
            <w:r w:rsidRPr="00576FFF">
              <w:rPr>
                <w:rFonts w:ascii="Arial" w:hAnsi="Arial" w:cs="Arial"/>
                <w:i/>
                <w:color w:val="000000"/>
                <w:lang w:val="sl-SI"/>
              </w:rPr>
              <w:t>(Ustrezno označite (X) eno od naslednjih možnosti):</w:t>
            </w:r>
          </w:p>
        </w:tc>
      </w:tr>
      <w:tr w:rsidR="00576FFF" w:rsidRPr="00DC7BC2" w14:paraId="2A5D1097" w14:textId="77777777" w:rsidTr="0024424F">
        <w:tc>
          <w:tcPr>
            <w:tcW w:w="1106" w:type="dxa"/>
            <w:vAlign w:val="center"/>
          </w:tcPr>
          <w:p w14:paraId="3CAF59ED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i/>
                <w:color w:val="000000"/>
                <w:lang w:val="sl-SI"/>
              </w:rPr>
            </w:pPr>
            <w:r w:rsidRPr="00576FFF">
              <w:rPr>
                <w:rFonts w:ascii="Arial" w:hAnsi="Arial" w:cs="Arial"/>
                <w:i/>
                <w:color w:val="000000"/>
                <w:lang w:val="sl-SI"/>
              </w:rPr>
              <w:t xml:space="preserve"> 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  <w:tc>
          <w:tcPr>
            <w:tcW w:w="7938" w:type="dxa"/>
          </w:tcPr>
          <w:p w14:paraId="2E19AF0B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iCs/>
                <w:color w:val="000000"/>
                <w:lang w:val="sl-SI"/>
              </w:rPr>
            </w:pPr>
            <w:r w:rsidRPr="00576FFF">
              <w:rPr>
                <w:rFonts w:ascii="Arial" w:hAnsi="Arial" w:cs="Arial"/>
                <w:b/>
                <w:iCs/>
                <w:color w:val="000000"/>
                <w:lang w:val="sl-SI"/>
              </w:rPr>
              <w:t xml:space="preserve">Zahtevamo </w:t>
            </w:r>
            <w:r w:rsidRPr="00576FFF">
              <w:rPr>
                <w:rFonts w:ascii="Arial" w:hAnsi="Arial" w:cs="Arial"/>
                <w:iCs/>
                <w:color w:val="000000"/>
                <w:lang w:val="sl-SI"/>
              </w:rPr>
              <w:t>neposredno plačilo s strani naročnika in v primeru, da bo naročnik s ponudnikom sklenil pogodbo, soglašamo, da naročnik namesto ponudnika poravna našo terjatev do ponudnika neposredno nam.</w:t>
            </w:r>
          </w:p>
        </w:tc>
      </w:tr>
      <w:tr w:rsidR="00576FFF" w:rsidRPr="00DC7BC2" w14:paraId="0C2663B3" w14:textId="77777777" w:rsidTr="0024424F">
        <w:trPr>
          <w:trHeight w:val="566"/>
        </w:trPr>
        <w:tc>
          <w:tcPr>
            <w:tcW w:w="1106" w:type="dxa"/>
            <w:vAlign w:val="center"/>
          </w:tcPr>
          <w:p w14:paraId="4F52314B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i/>
                <w:color w:val="000000"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t xml:space="preserve"> 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  <w:tc>
          <w:tcPr>
            <w:tcW w:w="7938" w:type="dxa"/>
            <w:vAlign w:val="center"/>
          </w:tcPr>
          <w:p w14:paraId="1F39EC2E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iCs/>
                <w:color w:val="000000"/>
                <w:lang w:val="sl-SI"/>
              </w:rPr>
            </w:pPr>
            <w:r w:rsidRPr="00576FFF">
              <w:rPr>
                <w:rFonts w:ascii="Arial" w:hAnsi="Arial" w:cs="Arial"/>
                <w:b/>
                <w:iCs/>
                <w:color w:val="000000"/>
                <w:lang w:val="sl-SI"/>
              </w:rPr>
              <w:t>Ne zahtevamo</w:t>
            </w:r>
            <w:r w:rsidRPr="00576FFF">
              <w:rPr>
                <w:rFonts w:ascii="Arial" w:hAnsi="Arial" w:cs="Arial"/>
                <w:iCs/>
                <w:color w:val="000000"/>
                <w:lang w:val="sl-SI"/>
              </w:rPr>
              <w:t xml:space="preserve"> neposrednega plačila s strani naročnika.</w:t>
            </w:r>
          </w:p>
        </w:tc>
      </w:tr>
    </w:tbl>
    <w:p w14:paraId="37CB8C57" w14:textId="77777777" w:rsidR="00576FFF" w:rsidRPr="00576FFF" w:rsidRDefault="00576FFF" w:rsidP="00576FFF">
      <w:pPr>
        <w:spacing w:line="260" w:lineRule="exact"/>
        <w:rPr>
          <w:rFonts w:ascii="Arial" w:hAnsi="Arial" w:cs="Arial"/>
          <w:i/>
          <w:color w:val="000000"/>
          <w:lang w:val="sl-SI"/>
        </w:rPr>
      </w:pPr>
    </w:p>
    <w:p w14:paraId="16D3B5EE" w14:textId="77777777" w:rsidR="00DE39D3" w:rsidRDefault="00DE39D3" w:rsidP="00576FFF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val="sl-SI"/>
        </w:rPr>
      </w:pPr>
    </w:p>
    <w:p w14:paraId="52F73A82" w14:textId="77777777" w:rsidR="00576FFF" w:rsidRPr="00576FFF" w:rsidRDefault="00576FFF" w:rsidP="00576FFF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val="sl-SI"/>
        </w:rPr>
      </w:pPr>
      <w:r w:rsidRPr="00576FFF">
        <w:rPr>
          <w:rFonts w:ascii="Arial" w:hAnsi="Arial" w:cs="Arial"/>
          <w:b/>
          <w:bCs/>
          <w:sz w:val="28"/>
          <w:szCs w:val="28"/>
          <w:lang w:val="sl-SI"/>
        </w:rPr>
        <w:t>IZJAVA</w:t>
      </w:r>
    </w:p>
    <w:p w14:paraId="718C7F44" w14:textId="77777777" w:rsidR="00576FFF" w:rsidRPr="00576FFF" w:rsidRDefault="00576FFF" w:rsidP="00576FFF">
      <w:pPr>
        <w:spacing w:line="260" w:lineRule="exact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>I</w:t>
      </w:r>
      <w:r w:rsidRPr="00576FFF">
        <w:rPr>
          <w:rFonts w:ascii="Arial" w:hAnsi="Arial" w:cs="Arial"/>
          <w:lang w:val="sl-SI"/>
        </w:rPr>
        <w:t>zjavljamo, da</w:t>
      </w:r>
      <w:r w:rsidR="00DE39D3">
        <w:rPr>
          <w:rFonts w:ascii="Arial" w:hAnsi="Arial" w:cs="Arial"/>
          <w:lang w:val="sl-SI"/>
        </w:rPr>
        <w:t xml:space="preserve"> </w:t>
      </w:r>
      <w:r w:rsidRPr="00576FFF">
        <w:rPr>
          <w:rFonts w:ascii="Arial" w:hAnsi="Arial" w:cs="Arial"/>
          <w:lang w:val="sl-SI"/>
        </w:rPr>
        <w:t>naša družba (gospodarski subjekt) ni povezana s funkcionarjem</w:t>
      </w:r>
      <w:r w:rsidRPr="00576FFF">
        <w:rPr>
          <w:rStyle w:val="Sprotnaopomba-sklic"/>
          <w:rFonts w:ascii="Arial" w:hAnsi="Arial" w:cs="Arial"/>
          <w:lang w:val="sl-SI"/>
        </w:rPr>
        <w:footnoteReference w:id="1"/>
      </w:r>
      <w:r w:rsidRPr="00576FFF">
        <w:rPr>
          <w:rFonts w:ascii="Arial" w:hAnsi="Arial" w:cs="Arial"/>
          <w:lang w:val="sl-SI"/>
        </w:rPr>
        <w:t xml:space="preserve"> in po našem vedenju ni  povezana z družinskim članom funkcionarja na način, določen v prvem odstavku 35. člena </w:t>
      </w:r>
      <w:r w:rsidR="00F16C08" w:rsidRPr="00F16C08">
        <w:rPr>
          <w:rFonts w:ascii="Arial" w:hAnsi="Arial" w:cs="Arial"/>
          <w:lang w:val="sl-SI"/>
        </w:rPr>
        <w:t>Zakona o integriteti in preprečevanju korupcije (Uradni list RS, št. 69/11 – uradno prečiščeno besedilo in 158/20</w:t>
      </w:r>
      <w:r w:rsidR="00F16C08" w:rsidRPr="00F16C08">
        <w:rPr>
          <w:rFonts w:ascii="Arial" w:hAnsi="Arial" w:cs="Arial"/>
          <w:shd w:val="clear" w:color="auto" w:fill="FFFFFF"/>
          <w:lang w:val="sl-SI"/>
        </w:rPr>
        <w:t xml:space="preserve">; </w:t>
      </w:r>
      <w:proofErr w:type="spellStart"/>
      <w:r w:rsidR="00F16C08" w:rsidRPr="00F16C08">
        <w:rPr>
          <w:rFonts w:ascii="Arial" w:hAnsi="Arial" w:cs="Arial"/>
          <w:lang w:val="sl-SI"/>
        </w:rPr>
        <w:t>ZIntPK</w:t>
      </w:r>
      <w:proofErr w:type="spellEnd"/>
      <w:r w:rsidR="00F16C08" w:rsidRPr="00F16C08">
        <w:rPr>
          <w:rFonts w:ascii="Arial" w:hAnsi="Arial" w:cs="Arial"/>
          <w:lang w:val="sl-SI"/>
        </w:rPr>
        <w:t>)</w:t>
      </w:r>
      <w:r w:rsidR="00DF228D">
        <w:rPr>
          <w:rFonts w:ascii="Arial" w:hAnsi="Arial" w:cs="Arial"/>
          <w:lang w:val="sl-SI"/>
        </w:rPr>
        <w:t>.</w:t>
      </w:r>
    </w:p>
    <w:p w14:paraId="35FB3F14" w14:textId="77777777" w:rsidR="00576FFF" w:rsidRPr="00576FFF" w:rsidRDefault="00576FFF" w:rsidP="00576FFF">
      <w:pPr>
        <w:spacing w:line="260" w:lineRule="exact"/>
        <w:rPr>
          <w:rFonts w:ascii="Arial" w:hAnsi="Arial" w:cs="Arial"/>
          <w:lang w:val="sl-SI"/>
        </w:rPr>
      </w:pPr>
    </w:p>
    <w:p w14:paraId="02AFA0FC" w14:textId="77777777" w:rsidR="00576FFF" w:rsidRPr="00576FFF" w:rsidRDefault="00576FFF" w:rsidP="00576FFF">
      <w:pPr>
        <w:spacing w:line="260" w:lineRule="exact"/>
        <w:rPr>
          <w:rFonts w:ascii="Arial" w:hAnsi="Arial" w:cs="Arial"/>
          <w:lang w:val="sl-SI"/>
        </w:rPr>
      </w:pPr>
    </w:p>
    <w:p w14:paraId="26BF984C" w14:textId="77777777" w:rsidR="00576FFF" w:rsidRPr="00576FFF" w:rsidRDefault="00576FFF" w:rsidP="00576FFF">
      <w:pPr>
        <w:spacing w:line="360" w:lineRule="auto"/>
        <w:ind w:left="708" w:hanging="705"/>
        <w:rPr>
          <w:rFonts w:ascii="Arial" w:hAnsi="Arial" w:cs="Arial"/>
          <w:lang w:val="sl-SI"/>
        </w:rPr>
      </w:pPr>
      <w:r w:rsidRPr="00576FFF">
        <w:rPr>
          <w:rFonts w:ascii="Arial" w:hAnsi="Arial" w:cs="Arial"/>
          <w:lang w:val="sl-SI"/>
        </w:rPr>
        <w:t>Datum:</w:t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76FFF">
        <w:rPr>
          <w:rFonts w:ascii="Arial" w:hAnsi="Arial" w:cs="Arial"/>
          <w:bCs/>
          <w:lang w:val="sl-SI"/>
        </w:rPr>
        <w:instrText xml:space="preserve"> FORMTEXT </w:instrText>
      </w:r>
      <w:r w:rsidRPr="00576FFF">
        <w:rPr>
          <w:rFonts w:ascii="Arial" w:hAnsi="Arial" w:cs="Arial"/>
          <w:bCs/>
          <w:lang w:val="sl-SI"/>
        </w:rPr>
      </w:r>
      <w:r w:rsidRPr="00576FFF">
        <w:rPr>
          <w:rFonts w:ascii="Arial" w:hAnsi="Arial" w:cs="Arial"/>
          <w:bCs/>
          <w:lang w:val="sl-SI"/>
        </w:rPr>
        <w:fldChar w:fldCharType="separate"/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lang w:val="sl-SI"/>
        </w:rPr>
        <w:fldChar w:fldCharType="end"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  <w:t xml:space="preserve">Ime in priimek podpisnika podizvajalca:  </w:t>
      </w:r>
    </w:p>
    <w:p w14:paraId="1F4270A8" w14:textId="77777777" w:rsidR="00576FFF" w:rsidRPr="00576FFF" w:rsidRDefault="00576FFF" w:rsidP="00576FFF">
      <w:pPr>
        <w:spacing w:line="360" w:lineRule="auto"/>
        <w:rPr>
          <w:rFonts w:ascii="Arial" w:hAnsi="Arial" w:cs="Arial"/>
          <w:lang w:val="sl-SI"/>
        </w:rPr>
      </w:pPr>
      <w:r w:rsidRPr="00576FFF">
        <w:rPr>
          <w:rFonts w:ascii="Arial" w:hAnsi="Arial" w:cs="Arial"/>
          <w:lang w:val="sl-SI"/>
        </w:rPr>
        <w:t xml:space="preserve">Kraj: </w:t>
      </w:r>
      <w:r w:rsidRPr="00576FFF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76FFF">
        <w:rPr>
          <w:rFonts w:ascii="Arial" w:hAnsi="Arial" w:cs="Arial"/>
          <w:bCs/>
          <w:lang w:val="sl-SI"/>
        </w:rPr>
        <w:instrText xml:space="preserve"> FORMTEXT </w:instrText>
      </w:r>
      <w:r w:rsidRPr="00576FFF">
        <w:rPr>
          <w:rFonts w:ascii="Arial" w:hAnsi="Arial" w:cs="Arial"/>
          <w:bCs/>
          <w:lang w:val="sl-SI"/>
        </w:rPr>
      </w:r>
      <w:r w:rsidRPr="00576FFF">
        <w:rPr>
          <w:rFonts w:ascii="Arial" w:hAnsi="Arial" w:cs="Arial"/>
          <w:bCs/>
          <w:lang w:val="sl-SI"/>
        </w:rPr>
        <w:fldChar w:fldCharType="separate"/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lang w:val="sl-SI"/>
        </w:rPr>
        <w:fldChar w:fldCharType="end"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76FFF">
        <w:rPr>
          <w:rFonts w:ascii="Arial" w:hAnsi="Arial" w:cs="Arial"/>
          <w:bCs/>
          <w:lang w:val="sl-SI"/>
        </w:rPr>
        <w:instrText xml:space="preserve"> FORMTEXT </w:instrText>
      </w:r>
      <w:r w:rsidRPr="00576FFF">
        <w:rPr>
          <w:rFonts w:ascii="Arial" w:hAnsi="Arial" w:cs="Arial"/>
          <w:bCs/>
          <w:lang w:val="sl-SI"/>
        </w:rPr>
      </w:r>
      <w:r w:rsidRPr="00576FFF">
        <w:rPr>
          <w:rFonts w:ascii="Arial" w:hAnsi="Arial" w:cs="Arial"/>
          <w:bCs/>
          <w:lang w:val="sl-SI"/>
        </w:rPr>
        <w:fldChar w:fldCharType="separate"/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lang w:val="sl-SI"/>
        </w:rPr>
        <w:fldChar w:fldCharType="end"/>
      </w:r>
    </w:p>
    <w:p w14:paraId="52E8ADBA" w14:textId="77777777" w:rsidR="00576FFF" w:rsidRPr="00576FFF" w:rsidRDefault="00576FFF" w:rsidP="00576FFF">
      <w:pPr>
        <w:spacing w:line="360" w:lineRule="auto"/>
        <w:ind w:left="3540" w:firstLine="708"/>
        <w:rPr>
          <w:rFonts w:ascii="Arial" w:hAnsi="Arial" w:cs="Arial"/>
          <w:lang w:val="sl-SI"/>
        </w:rPr>
      </w:pPr>
      <w:r w:rsidRPr="00576FFF">
        <w:rPr>
          <w:rFonts w:ascii="Arial" w:hAnsi="Arial" w:cs="Arial"/>
          <w:lang w:val="sl-SI"/>
        </w:rPr>
        <w:t>Funkcija podpisnika v gospodarskem subjektu:</w:t>
      </w:r>
      <w:r w:rsidRPr="00576FFF">
        <w:rPr>
          <w:rFonts w:ascii="Arial" w:hAnsi="Arial" w:cs="Arial"/>
          <w:bCs/>
          <w:lang w:val="sl-SI"/>
        </w:rPr>
        <w:t xml:space="preserve"> </w:t>
      </w:r>
      <w:r w:rsidRPr="00576FFF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76FFF">
        <w:rPr>
          <w:rFonts w:ascii="Arial" w:hAnsi="Arial" w:cs="Arial"/>
          <w:bCs/>
          <w:lang w:val="sl-SI"/>
        </w:rPr>
        <w:instrText xml:space="preserve"> FORMTEXT </w:instrText>
      </w:r>
      <w:r w:rsidRPr="00576FFF">
        <w:rPr>
          <w:rFonts w:ascii="Arial" w:hAnsi="Arial" w:cs="Arial"/>
          <w:bCs/>
          <w:lang w:val="sl-SI"/>
        </w:rPr>
      </w:r>
      <w:r w:rsidRPr="00576FFF">
        <w:rPr>
          <w:rFonts w:ascii="Arial" w:hAnsi="Arial" w:cs="Arial"/>
          <w:bCs/>
          <w:lang w:val="sl-SI"/>
        </w:rPr>
        <w:fldChar w:fldCharType="separate"/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lang w:val="sl-SI"/>
        </w:rPr>
        <w:fldChar w:fldCharType="end"/>
      </w:r>
    </w:p>
    <w:p w14:paraId="435DAA76" w14:textId="77777777" w:rsidR="0013761A" w:rsidRPr="00576FFF" w:rsidRDefault="00576FFF" w:rsidP="00DE39D3">
      <w:pPr>
        <w:spacing w:line="360" w:lineRule="auto"/>
        <w:rPr>
          <w:rFonts w:ascii="Arial" w:hAnsi="Arial" w:cs="Arial"/>
          <w:b/>
          <w:sz w:val="24"/>
          <w:szCs w:val="24"/>
          <w:lang w:val="sl-SI"/>
        </w:rPr>
      </w:pPr>
      <w:r w:rsidRPr="00576FFF">
        <w:rPr>
          <w:rFonts w:ascii="Arial" w:hAnsi="Arial" w:cs="Arial"/>
          <w:lang w:val="sl-SI"/>
        </w:rPr>
        <w:lastRenderedPageBreak/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  <w:t>Podpis:</w:t>
      </w:r>
      <w:r w:rsidRPr="00576FFF">
        <w:rPr>
          <w:rFonts w:ascii="Arial" w:hAnsi="Arial" w:cs="Arial"/>
          <w:bCs/>
          <w:lang w:val="sl-SI"/>
        </w:rPr>
        <w:t xml:space="preserve"> </w:t>
      </w:r>
      <w:r w:rsidRPr="00576FFF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76FFF">
        <w:rPr>
          <w:rFonts w:ascii="Arial" w:hAnsi="Arial" w:cs="Arial"/>
          <w:bCs/>
          <w:lang w:val="sl-SI"/>
        </w:rPr>
        <w:instrText xml:space="preserve"> FORMTEXT </w:instrText>
      </w:r>
      <w:r w:rsidRPr="00576FFF">
        <w:rPr>
          <w:rFonts w:ascii="Arial" w:hAnsi="Arial" w:cs="Arial"/>
          <w:bCs/>
          <w:lang w:val="sl-SI"/>
        </w:rPr>
      </w:r>
      <w:r w:rsidRPr="00576FFF">
        <w:rPr>
          <w:rFonts w:ascii="Arial" w:hAnsi="Arial" w:cs="Arial"/>
          <w:bCs/>
          <w:lang w:val="sl-SI"/>
        </w:rPr>
        <w:fldChar w:fldCharType="separate"/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lang w:val="sl-SI"/>
        </w:rPr>
        <w:fldChar w:fldCharType="end"/>
      </w:r>
      <w:r w:rsidRPr="00576FFF">
        <w:rPr>
          <w:rFonts w:ascii="Arial" w:hAnsi="Arial" w:cs="Arial"/>
          <w:bCs/>
          <w:lang w:val="sl-SI"/>
        </w:rPr>
        <w:t xml:space="preserve"> </w:t>
      </w:r>
    </w:p>
    <w:sectPr w:rsidR="0013761A" w:rsidRPr="00576FFF" w:rsidSect="00DE39D3">
      <w:headerReference w:type="default" r:id="rId7"/>
      <w:footerReference w:type="default" r:id="rId8"/>
      <w:pgSz w:w="11906" w:h="16838"/>
      <w:pgMar w:top="1417" w:right="1417" w:bottom="851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A6551C" w14:textId="77777777" w:rsidR="00824891" w:rsidRDefault="00824891">
      <w:r>
        <w:separator/>
      </w:r>
    </w:p>
  </w:endnote>
  <w:endnote w:type="continuationSeparator" w:id="0">
    <w:p w14:paraId="4EC4CDBA" w14:textId="77777777" w:rsidR="00824891" w:rsidRDefault="00824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altName w:val="Arial"/>
    <w:panose1 w:val="020B0604020202030204"/>
    <w:charset w:val="4D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6D87DD" w14:textId="77777777" w:rsidR="007357EB" w:rsidRDefault="007357EB">
    <w:pPr>
      <w:pStyle w:val="Noga"/>
    </w:pPr>
  </w:p>
  <w:p w14:paraId="0501D798" w14:textId="77777777"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614E4D" w14:textId="77777777" w:rsidR="00824891" w:rsidRDefault="00824891">
      <w:r>
        <w:separator/>
      </w:r>
    </w:p>
  </w:footnote>
  <w:footnote w:type="continuationSeparator" w:id="0">
    <w:p w14:paraId="7C9EB0E3" w14:textId="77777777" w:rsidR="00824891" w:rsidRDefault="00824891">
      <w:r>
        <w:continuationSeparator/>
      </w:r>
    </w:p>
  </w:footnote>
  <w:footnote w:id="1">
    <w:p w14:paraId="0785802D" w14:textId="56619D3E" w:rsidR="00576FFF" w:rsidRPr="006267D4" w:rsidRDefault="00576FFF" w:rsidP="00576FFF">
      <w:pPr>
        <w:pStyle w:val="Sprotnaopomba-besedilo"/>
        <w:rPr>
          <w:rFonts w:ascii="Arial" w:hAnsi="Arial" w:cs="Arial"/>
          <w:sz w:val="18"/>
          <w:szCs w:val="18"/>
        </w:rPr>
      </w:pPr>
      <w:r w:rsidRPr="006267D4">
        <w:rPr>
          <w:rStyle w:val="Sprotnaopomba-sklic"/>
          <w:rFonts w:ascii="Arial" w:hAnsi="Arial" w:cs="Arial"/>
          <w:sz w:val="18"/>
          <w:szCs w:val="18"/>
        </w:rPr>
        <w:footnoteRef/>
      </w:r>
      <w:r w:rsidRPr="006267D4">
        <w:rPr>
          <w:rFonts w:ascii="Arial" w:hAnsi="Arial" w:cs="Arial"/>
          <w:sz w:val="18"/>
          <w:szCs w:val="18"/>
        </w:rPr>
        <w:t xml:space="preserve"> </w:t>
      </w:r>
      <w:r w:rsidR="00DC7BC2" w:rsidRPr="006267D4">
        <w:rPr>
          <w:rFonts w:ascii="Arial" w:hAnsi="Arial" w:cs="Arial"/>
          <w:sz w:val="18"/>
          <w:szCs w:val="18"/>
        </w:rPr>
        <w:t>Funkcionarj</w:t>
      </w:r>
      <w:r w:rsidR="00DC7BC2">
        <w:rPr>
          <w:rFonts w:ascii="Arial" w:hAnsi="Arial" w:cs="Arial"/>
          <w:sz w:val="18"/>
          <w:szCs w:val="18"/>
        </w:rPr>
        <w:t>a</w:t>
      </w:r>
      <w:r w:rsidR="00DC7BC2" w:rsidRPr="006267D4">
        <w:rPr>
          <w:rFonts w:ascii="Arial" w:hAnsi="Arial" w:cs="Arial"/>
          <w:sz w:val="18"/>
          <w:szCs w:val="18"/>
        </w:rPr>
        <w:t xml:space="preserve"> naročnika s</w:t>
      </w:r>
      <w:r w:rsidR="00DC7BC2">
        <w:rPr>
          <w:rFonts w:ascii="Arial" w:hAnsi="Arial" w:cs="Arial"/>
          <w:sz w:val="18"/>
          <w:szCs w:val="18"/>
        </w:rPr>
        <w:t>ta</w:t>
      </w:r>
      <w:r w:rsidR="00DC7BC2" w:rsidRPr="006267D4">
        <w:rPr>
          <w:rFonts w:ascii="Arial" w:hAnsi="Arial" w:cs="Arial"/>
          <w:sz w:val="18"/>
          <w:szCs w:val="18"/>
        </w:rPr>
        <w:t xml:space="preserve"> </w:t>
      </w:r>
      <w:r w:rsidR="00DC7BC2">
        <w:rPr>
          <w:rFonts w:ascii="Arial" w:hAnsi="Arial" w:cs="Arial"/>
          <w:sz w:val="18"/>
          <w:szCs w:val="18"/>
        </w:rPr>
        <w:t xml:space="preserve">Marjan </w:t>
      </w:r>
      <w:proofErr w:type="spellStart"/>
      <w:r w:rsidR="00DC7BC2">
        <w:rPr>
          <w:rFonts w:ascii="Arial" w:hAnsi="Arial" w:cs="Arial"/>
          <w:sz w:val="18"/>
          <w:szCs w:val="18"/>
        </w:rPr>
        <w:t>Dikaučič</w:t>
      </w:r>
      <w:proofErr w:type="spellEnd"/>
      <w:r w:rsidR="00DC7BC2">
        <w:rPr>
          <w:rFonts w:ascii="Arial" w:hAnsi="Arial" w:cs="Arial"/>
          <w:sz w:val="18"/>
          <w:szCs w:val="18"/>
        </w:rPr>
        <w:t xml:space="preserve"> in</w:t>
      </w:r>
      <w:r w:rsidR="00DC7BC2" w:rsidRPr="006267D4">
        <w:rPr>
          <w:rFonts w:ascii="Arial" w:hAnsi="Arial" w:cs="Arial"/>
          <w:sz w:val="18"/>
          <w:szCs w:val="18"/>
        </w:rPr>
        <w:t xml:space="preserve"> Zlatko Ratej.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530DCE" w14:textId="77777777" w:rsidR="007357EB" w:rsidRDefault="00DC7BC2">
    <w:pPr>
      <w:rPr>
        <w:lang w:val="sl-SI" w:eastAsia="sl-SI"/>
      </w:rPr>
    </w:pPr>
    <w:r>
      <w:rPr>
        <w:noProof/>
      </w:rPr>
      <w:pict w14:anchorId="1A8F53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3" o:spid="_x0000_s2050" type="#_x0000_t75" style="position:absolute;left:0;text-align:left;margin-left:-.4pt;margin-top:-15pt;width:450.55pt;height:71.45pt;z-index:-251658752;visibility:visible;mso-wrap-distance-left:9.05pt;mso-wrap-distance-right:9.05pt;mso-position-horizontal-relative:margin">
          <v:imagedata r:id="rId1" o:title=""/>
          <w10:wrap type="square" anchorx="margin"/>
        </v:shape>
      </w:pict>
    </w:r>
  </w:p>
  <w:p w14:paraId="224554E8" w14:textId="77777777" w:rsidR="007357EB" w:rsidRDefault="007357EB"/>
  <w:p w14:paraId="58D6FD2E" w14:textId="77777777" w:rsidR="007357EB" w:rsidRDefault="007357EB"/>
  <w:p w14:paraId="4ABBB0B1" w14:textId="77777777" w:rsidR="007357EB" w:rsidRDefault="007357EB"/>
  <w:p w14:paraId="1D764E1F" w14:textId="77777777" w:rsidR="002D1E28" w:rsidRDefault="002D1E28" w:rsidP="002D1E28">
    <w:pPr>
      <w:pStyle w:val="Glava"/>
      <w:jc w:val="right"/>
      <w:rPr>
        <w:rFonts w:ascii="Arial" w:hAnsi="Arial" w:cs="Arial"/>
      </w:rPr>
    </w:pPr>
  </w:p>
  <w:p w14:paraId="5E9FAA3D" w14:textId="77777777" w:rsidR="002D1E28" w:rsidRDefault="002D1E28" w:rsidP="002D1E28">
    <w:pPr>
      <w:pStyle w:val="Glava"/>
      <w:jc w:val="right"/>
      <w:rPr>
        <w:rFonts w:ascii="Arial" w:hAnsi="Arial" w:cs="Arial"/>
      </w:rPr>
    </w:pPr>
  </w:p>
  <w:p w14:paraId="2E52E218" w14:textId="77777777" w:rsidR="002D1E28" w:rsidRPr="002D1E28" w:rsidRDefault="00B13DFE" w:rsidP="002D1E28">
    <w:pPr>
      <w:pStyle w:val="Glava"/>
      <w:jc w:val="right"/>
      <w:rPr>
        <w:rFonts w:ascii="Arial" w:hAnsi="Arial" w:cs="Arial"/>
        <w:lang w:val="sl-SI"/>
      </w:rPr>
    </w:pPr>
    <w:r>
      <w:rPr>
        <w:rFonts w:ascii="Arial" w:hAnsi="Arial" w:cs="Arial"/>
        <w:lang w:val="sl-SI"/>
      </w:rPr>
      <w:t>Obrazec »Podatki o podizvajalcu«</w:t>
    </w:r>
  </w:p>
  <w:p w14:paraId="3CB876D4" w14:textId="77777777" w:rsidR="002D1E28" w:rsidRDefault="002D1E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15521"/>
    <w:rsid w:val="00060336"/>
    <w:rsid w:val="00076B17"/>
    <w:rsid w:val="000B23FB"/>
    <w:rsid w:val="00127916"/>
    <w:rsid w:val="0013761A"/>
    <w:rsid w:val="001C4F06"/>
    <w:rsid w:val="001E1CA0"/>
    <w:rsid w:val="001E2D3C"/>
    <w:rsid w:val="001F33CE"/>
    <w:rsid w:val="00255D14"/>
    <w:rsid w:val="00262D9F"/>
    <w:rsid w:val="002D1E28"/>
    <w:rsid w:val="002E60EB"/>
    <w:rsid w:val="002E7F22"/>
    <w:rsid w:val="003607B2"/>
    <w:rsid w:val="003D43C0"/>
    <w:rsid w:val="00430578"/>
    <w:rsid w:val="004611D6"/>
    <w:rsid w:val="004F10E3"/>
    <w:rsid w:val="00533666"/>
    <w:rsid w:val="00535389"/>
    <w:rsid w:val="005463BA"/>
    <w:rsid w:val="005627D0"/>
    <w:rsid w:val="005629A1"/>
    <w:rsid w:val="00576FFF"/>
    <w:rsid w:val="005B3B84"/>
    <w:rsid w:val="005D067B"/>
    <w:rsid w:val="00620C27"/>
    <w:rsid w:val="007357EB"/>
    <w:rsid w:val="00761915"/>
    <w:rsid w:val="00824891"/>
    <w:rsid w:val="00857F77"/>
    <w:rsid w:val="00886189"/>
    <w:rsid w:val="008B1F7A"/>
    <w:rsid w:val="008E05DD"/>
    <w:rsid w:val="0090040C"/>
    <w:rsid w:val="00911CE4"/>
    <w:rsid w:val="00953CD4"/>
    <w:rsid w:val="009873CA"/>
    <w:rsid w:val="009A6CF5"/>
    <w:rsid w:val="009D67EB"/>
    <w:rsid w:val="009F1874"/>
    <w:rsid w:val="009F4D37"/>
    <w:rsid w:val="00A42D66"/>
    <w:rsid w:val="00A7112C"/>
    <w:rsid w:val="00AB647B"/>
    <w:rsid w:val="00AC29AF"/>
    <w:rsid w:val="00AC4040"/>
    <w:rsid w:val="00B016BC"/>
    <w:rsid w:val="00B13DFE"/>
    <w:rsid w:val="00B375B2"/>
    <w:rsid w:val="00B543EA"/>
    <w:rsid w:val="00BB60DD"/>
    <w:rsid w:val="00BF5C42"/>
    <w:rsid w:val="00C12DF2"/>
    <w:rsid w:val="00C82C03"/>
    <w:rsid w:val="00CE718D"/>
    <w:rsid w:val="00D257F2"/>
    <w:rsid w:val="00D46ED7"/>
    <w:rsid w:val="00D76247"/>
    <w:rsid w:val="00DC7BC2"/>
    <w:rsid w:val="00DE39D3"/>
    <w:rsid w:val="00DF228D"/>
    <w:rsid w:val="00E15521"/>
    <w:rsid w:val="00E872EE"/>
    <w:rsid w:val="00E9179D"/>
    <w:rsid w:val="00EA3E52"/>
    <w:rsid w:val="00EB1ACD"/>
    <w:rsid w:val="00F16C08"/>
    <w:rsid w:val="00FB3D73"/>
    <w:rsid w:val="00F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oNotEmbedSmartTags/>
  <w:decimalSymbol w:val=","/>
  <w:listSeparator w:val=";"/>
  <w14:docId w14:val="7FFCE495"/>
  <w15:chartTrackingRefBased/>
  <w15:docId w15:val="{5E877D08-3528-42A5-9171-DE265CD78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076B17"/>
    <w:rPr>
      <w:rFonts w:ascii="Calibri" w:hAnsi="Calibri"/>
      <w:lang w:val="en-US" w:eastAsia="zh-CN"/>
    </w:rPr>
  </w:style>
  <w:style w:type="table" w:styleId="Tabelamrea">
    <w:name w:val="Table Grid"/>
    <w:basedOn w:val="Navadnatabela"/>
    <w:rsid w:val="00576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576FFF"/>
    <w:pPr>
      <w:widowControl/>
      <w:suppressAutoHyphens w:val="0"/>
      <w:spacing w:line="240" w:lineRule="auto"/>
      <w:jc w:val="left"/>
    </w:pPr>
    <w:rPr>
      <w:rFonts w:ascii="Times New Roman" w:hAnsi="Times New Roman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576FFF"/>
  </w:style>
  <w:style w:type="character" w:styleId="Sprotnaopomba-sklic">
    <w:name w:val="footnote reference"/>
    <w:rsid w:val="00576F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Katja Debeljak</cp:lastModifiedBy>
  <cp:revision>10</cp:revision>
  <cp:lastPrinted>2014-06-19T09:00:00Z</cp:lastPrinted>
  <dcterms:created xsi:type="dcterms:W3CDTF">2020-09-11T08:18:00Z</dcterms:created>
  <dcterms:modified xsi:type="dcterms:W3CDTF">2021-07-26T10:59:00Z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